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36735793" w14:textId="77777777" w:rsidR="004C72E5" w:rsidRPr="004A4BAE" w:rsidRDefault="000332A0" w:rsidP="00C56073">
      <w:pPr>
        <w:tabs>
          <w:tab w:val="left" w:pos="3795"/>
        </w:tabs>
        <w:spacing w:line="23" w:lineRule="atLeast"/>
        <w:jc w:val="center"/>
        <w:rPr>
          <w:b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4C72E5">
        <w:rPr>
          <w:b/>
        </w:rPr>
        <w:t>SMART/BART/1</w:t>
      </w:r>
    </w:p>
    <w:p w14:paraId="0EF19719" w14:textId="4233AE86" w:rsidR="000332A0" w:rsidRPr="004669F7" w:rsidRDefault="009014F7" w:rsidP="00C56073">
      <w:pPr>
        <w:tabs>
          <w:tab w:val="left" w:pos="3555"/>
        </w:tabs>
        <w:spacing w:line="23" w:lineRule="atLeast"/>
        <w:jc w:val="center"/>
      </w:pPr>
      <w:r w:rsidRPr="001222F5">
        <w:t xml:space="preserve">na </w:t>
      </w:r>
      <w:r w:rsidR="00163D93">
        <w:t xml:space="preserve">zakup </w:t>
      </w:r>
      <w:r w:rsidR="00163D93">
        <w:rPr>
          <w:bCs/>
        </w:rPr>
        <w:t>e</w:t>
      </w:r>
      <w:r w:rsidR="00163D93" w:rsidRPr="00163D93">
        <w:rPr>
          <w:bCs/>
        </w:rPr>
        <w:t>kstruder</w:t>
      </w:r>
      <w:r w:rsidR="00163D93">
        <w:rPr>
          <w:bCs/>
        </w:rPr>
        <w:t>a</w:t>
      </w:r>
      <w:r w:rsidR="00163D93" w:rsidRPr="00163D93">
        <w:rPr>
          <w:bCs/>
        </w:rPr>
        <w:t xml:space="preserve"> dwuślimakow</w:t>
      </w:r>
      <w:r w:rsidR="00163D93">
        <w:rPr>
          <w:bCs/>
        </w:rPr>
        <w:t>ego</w:t>
      </w:r>
      <w:r w:rsidR="00163D93" w:rsidRPr="00163D93">
        <w:rPr>
          <w:bCs/>
        </w:rPr>
        <w:t xml:space="preserve"> </w:t>
      </w:r>
      <w:r w:rsidR="000F45CD" w:rsidRPr="000F45CD">
        <w:rPr>
          <w:bCs/>
        </w:rPr>
        <w:t>(1 szt.)</w:t>
      </w:r>
      <w:r>
        <w:t>,</w:t>
      </w:r>
      <w:r w:rsidRPr="001222F5">
        <w:t xml:space="preserve"> firmy</w:t>
      </w:r>
      <w:r w:rsidR="004669F7" w:rsidRPr="004669F7">
        <w:t xml:space="preserve"> </w:t>
      </w:r>
      <w:r w:rsidR="004669F7" w:rsidRPr="00CD21C7">
        <w:t>BART Sp. z o.o.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="000332A0"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4451FB" w:rsidRPr="00C22F16" w:rsidRDefault="00E47988" w:rsidP="00E47988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2E4AD6" w:rsidRPr="00C22F16" w14:paraId="7B6DD32E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2348261" w14:textId="00591422" w:rsidR="002E4AD6" w:rsidRPr="00C22F16" w:rsidRDefault="002E4AD6" w:rsidP="002E4AD6">
            <w:pPr>
              <w:jc w:val="both"/>
            </w:pPr>
            <w:r w:rsidRPr="00C22F16">
              <w:t xml:space="preserve">Podmiot spełnienia warunek udziału w postępowaniu dotyczący </w:t>
            </w:r>
            <w:r>
              <w:t>wiedzy i doświadczenia</w:t>
            </w:r>
          </w:p>
          <w:p w14:paraId="737A9223" w14:textId="77777777" w:rsidR="002E4AD6" w:rsidRPr="00C22F16" w:rsidRDefault="002E4AD6" w:rsidP="002E4AD6">
            <w:pPr>
              <w:jc w:val="both"/>
            </w:pPr>
            <w:r w:rsidRPr="00C22F16">
              <w:t xml:space="preserve">(TAK / NIE) </w:t>
            </w:r>
          </w:p>
          <w:p w14:paraId="1DF439C0" w14:textId="57633687" w:rsidR="002E4AD6" w:rsidRPr="00C22F16" w:rsidRDefault="002E4AD6" w:rsidP="002E4AD6">
            <w:pPr>
              <w:jc w:val="both"/>
            </w:pPr>
            <w:r w:rsidRPr="002A6160">
              <w:rPr>
                <w:color w:val="000000" w:themeColor="text1"/>
              </w:rPr>
              <w:t xml:space="preserve">(Oferent złożył </w:t>
            </w:r>
            <w:r w:rsidR="002A6160" w:rsidRPr="002A6160">
              <w:rPr>
                <w:color w:val="000000" w:themeColor="text1"/>
              </w:rPr>
              <w:t>referencje i/lub protokoły odbioru wskazujące na spełnienie warunku „wiedza i doświadczenie”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3D583173" w14:textId="0166C428" w:rsidR="002E4AD6" w:rsidRPr="00C22F16" w:rsidRDefault="002E4AD6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lastRenderedPageBreak/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563AE65F" w:rsidR="007430E8" w:rsidRPr="00C22F16" w:rsidRDefault="00D36EF1" w:rsidP="002614C4">
            <w:pPr>
              <w:jc w:val="center"/>
            </w:pPr>
            <w:r>
              <w:t>3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0E2715F7" w:rsidR="00A431A8" w:rsidRPr="00346275" w:rsidRDefault="00D24AFF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D24AFF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D36EF1">
                    <w:rPr>
                      <w:bCs/>
                    </w:rPr>
                    <w:t>e</w:t>
                  </w:r>
                  <w:r w:rsidR="00D36EF1" w:rsidRPr="00163D93">
                    <w:rPr>
                      <w:bCs/>
                    </w:rPr>
                    <w:t>kstruder dwuślimakow</w:t>
                  </w:r>
                  <w:r w:rsidR="00D36EF1">
                    <w:rPr>
                      <w:bCs/>
                    </w:rPr>
                    <w:t>y</w:t>
                  </w:r>
                  <w:r w:rsidR="00D36EF1" w:rsidRPr="00163D93">
                    <w:rPr>
                      <w:bCs/>
                    </w:rPr>
                    <w:t xml:space="preserve"> </w:t>
                  </w:r>
                  <w:r w:rsidR="00D36EF1" w:rsidRPr="000F45CD">
                    <w:rPr>
                      <w:bCs/>
                    </w:rPr>
                    <w:t>(1 szt.)</w:t>
                  </w:r>
                  <w:r w:rsidR="00D36EF1">
                    <w:rPr>
                      <w:bCs/>
                    </w:rPr>
                    <w:t xml:space="preserve"> – urządzenie nowe 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803DF6" w:rsidRPr="00C22F16" w14:paraId="1946BB25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1D815A4" w14:textId="1FFB0555" w:rsidR="00803DF6" w:rsidRPr="009014F7" w:rsidRDefault="002A6160" w:rsidP="00596897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b/>
                <w:bCs/>
              </w:rPr>
              <w:t>S</w:t>
            </w:r>
            <w:r w:rsidRPr="002A6160">
              <w:rPr>
                <w:rFonts w:eastAsia="Calibri"/>
                <w:b/>
                <w:bCs/>
              </w:rPr>
              <w:t>iedziba serwisu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C7AD0E" w14:textId="784FA0C8" w:rsidR="00803DF6" w:rsidRPr="00C22F16" w:rsidRDefault="00803DF6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(Dz.Urz.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291D5202" w14:textId="06A2AD6F" w:rsidR="00937174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65A0E4CB" w14:textId="071F48A5" w:rsidR="00434D9A" w:rsidRPr="00C22F16" w:rsidRDefault="00434D9A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434D9A">
        <w:rPr>
          <w:lang w:eastAsia="pl-PL"/>
        </w:rPr>
        <w:t>Referencje i/lub protokoły odbioru wskazujące na spełnienie warunku „wiedza i doświadczeni</w:t>
      </w:r>
      <w:r>
        <w:rPr>
          <w:lang w:eastAsia="pl-PL"/>
        </w:rPr>
        <w:t>e</w:t>
      </w:r>
    </w:p>
    <w:p w14:paraId="2FE99E84" w14:textId="3A48FEB4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</w:t>
      </w:r>
      <w:r w:rsidR="00434D9A">
        <w:t>…………….</w:t>
      </w:r>
      <w:r w:rsidR="009014F7">
        <w:t>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8FF4" w14:textId="77777777" w:rsidR="002E19F3" w:rsidRDefault="002E19F3">
      <w:r>
        <w:separator/>
      </w:r>
    </w:p>
  </w:endnote>
  <w:endnote w:type="continuationSeparator" w:id="0">
    <w:p w14:paraId="20E6B774" w14:textId="77777777" w:rsidR="002E19F3" w:rsidRDefault="002E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58C7E" w14:textId="77777777" w:rsidR="002E19F3" w:rsidRDefault="002E19F3">
      <w:r>
        <w:separator/>
      </w:r>
    </w:p>
  </w:footnote>
  <w:footnote w:type="continuationSeparator" w:id="0">
    <w:p w14:paraId="217D4FB3" w14:textId="77777777" w:rsidR="002E19F3" w:rsidRDefault="002E19F3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6578A378" w:rsidR="002614C4" w:rsidRPr="001F7579" w:rsidRDefault="007B78F2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60242D66" wp14:editId="77DD946B">
          <wp:extent cx="5760720" cy="516819"/>
          <wp:effectExtent l="0" t="0" r="0" b="0"/>
          <wp:docPr id="207386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68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63D93"/>
    <w:rsid w:val="0017235D"/>
    <w:rsid w:val="0018000C"/>
    <w:rsid w:val="0019280F"/>
    <w:rsid w:val="00193192"/>
    <w:rsid w:val="001B4795"/>
    <w:rsid w:val="001B4BF4"/>
    <w:rsid w:val="001C0733"/>
    <w:rsid w:val="001C163B"/>
    <w:rsid w:val="001D05A4"/>
    <w:rsid w:val="001D74FC"/>
    <w:rsid w:val="001F1779"/>
    <w:rsid w:val="001F517F"/>
    <w:rsid w:val="001F7579"/>
    <w:rsid w:val="002016E8"/>
    <w:rsid w:val="00206A02"/>
    <w:rsid w:val="002163EB"/>
    <w:rsid w:val="0021693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A6160"/>
    <w:rsid w:val="002C04DD"/>
    <w:rsid w:val="002C29F3"/>
    <w:rsid w:val="002C52B5"/>
    <w:rsid w:val="002D533D"/>
    <w:rsid w:val="002E19F3"/>
    <w:rsid w:val="002E4AD6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F6CF7"/>
    <w:rsid w:val="00407033"/>
    <w:rsid w:val="00422D2C"/>
    <w:rsid w:val="004304A1"/>
    <w:rsid w:val="00430891"/>
    <w:rsid w:val="004324A4"/>
    <w:rsid w:val="00434D9A"/>
    <w:rsid w:val="004451FB"/>
    <w:rsid w:val="00447A23"/>
    <w:rsid w:val="00447E27"/>
    <w:rsid w:val="00457EB2"/>
    <w:rsid w:val="00461F82"/>
    <w:rsid w:val="004669F7"/>
    <w:rsid w:val="00473B82"/>
    <w:rsid w:val="00482233"/>
    <w:rsid w:val="00492FB6"/>
    <w:rsid w:val="0049497B"/>
    <w:rsid w:val="004C6E17"/>
    <w:rsid w:val="004C72E5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76024"/>
    <w:rsid w:val="00582A62"/>
    <w:rsid w:val="00584E21"/>
    <w:rsid w:val="00586C23"/>
    <w:rsid w:val="00596897"/>
    <w:rsid w:val="00596C66"/>
    <w:rsid w:val="005A3AC0"/>
    <w:rsid w:val="005D193B"/>
    <w:rsid w:val="005E0618"/>
    <w:rsid w:val="005E3761"/>
    <w:rsid w:val="005E5025"/>
    <w:rsid w:val="00602AA1"/>
    <w:rsid w:val="00605F37"/>
    <w:rsid w:val="0061532C"/>
    <w:rsid w:val="006248F5"/>
    <w:rsid w:val="006315A7"/>
    <w:rsid w:val="00650BC5"/>
    <w:rsid w:val="00696A50"/>
    <w:rsid w:val="006B6F66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B1C15"/>
    <w:rsid w:val="007B614F"/>
    <w:rsid w:val="007B78F2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6F07"/>
    <w:rsid w:val="009B006C"/>
    <w:rsid w:val="009B5D78"/>
    <w:rsid w:val="009B73F5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21ADB"/>
    <w:rsid w:val="00A3390F"/>
    <w:rsid w:val="00A431A8"/>
    <w:rsid w:val="00A5499A"/>
    <w:rsid w:val="00A716B7"/>
    <w:rsid w:val="00A74BF7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22F16"/>
    <w:rsid w:val="00C26856"/>
    <w:rsid w:val="00C4130A"/>
    <w:rsid w:val="00C42B0C"/>
    <w:rsid w:val="00C440E1"/>
    <w:rsid w:val="00C56073"/>
    <w:rsid w:val="00C60ACB"/>
    <w:rsid w:val="00C646C2"/>
    <w:rsid w:val="00C664DA"/>
    <w:rsid w:val="00C72A72"/>
    <w:rsid w:val="00C83CB4"/>
    <w:rsid w:val="00C875BD"/>
    <w:rsid w:val="00C94659"/>
    <w:rsid w:val="00C95251"/>
    <w:rsid w:val="00C95F2B"/>
    <w:rsid w:val="00CA0D85"/>
    <w:rsid w:val="00CA1BDB"/>
    <w:rsid w:val="00CA74F2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EF1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903B7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4779"/>
    <w:rsid w:val="00E9463A"/>
    <w:rsid w:val="00E966A3"/>
    <w:rsid w:val="00E96B19"/>
    <w:rsid w:val="00EA5F03"/>
    <w:rsid w:val="00EB69E6"/>
    <w:rsid w:val="00ED1D6A"/>
    <w:rsid w:val="00ED2698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A21BB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518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3622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Marta Talar</cp:lastModifiedBy>
  <cp:revision>63</cp:revision>
  <cp:lastPrinted>2016-12-19T11:00:00Z</cp:lastPrinted>
  <dcterms:created xsi:type="dcterms:W3CDTF">2020-04-23T11:11:00Z</dcterms:created>
  <dcterms:modified xsi:type="dcterms:W3CDTF">2026-02-13T07:28:00Z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